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7F" w:rsidRPr="00A2672E" w:rsidRDefault="0037097F" w:rsidP="0037097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7097F" w:rsidRPr="00A2672E" w:rsidRDefault="0037097F" w:rsidP="0037097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7097F" w:rsidRPr="00A2672E" w:rsidRDefault="0037097F" w:rsidP="0037097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7097F" w:rsidRPr="00A2672E" w:rsidRDefault="0037097F" w:rsidP="0037097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7097F" w:rsidRPr="00A2672E" w:rsidRDefault="0037097F" w:rsidP="0037097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37097F" w:rsidRPr="00A2672E" w:rsidRDefault="0037097F" w:rsidP="0037097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E0F1C" w:rsidRDefault="008E0F1C" w:rsidP="008E0F1C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7097F" w:rsidRDefault="0037097F" w:rsidP="008E0F1C">
      <w:pPr>
        <w:jc w:val="center"/>
        <w:rPr>
          <w:sz w:val="22"/>
          <w:szCs w:val="22"/>
        </w:rPr>
      </w:pPr>
    </w:p>
    <w:p w:rsidR="0037097F" w:rsidRDefault="0037097F" w:rsidP="0037097F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37097F" w:rsidRDefault="0037097F" w:rsidP="0037097F">
      <w:pPr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 w:rsidRPr="0037097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</w:t>
      </w:r>
    </w:p>
    <w:p w:rsidR="0037097F" w:rsidRDefault="0037097F" w:rsidP="0037097F">
      <w:pPr>
        <w:jc w:val="both"/>
        <w:rPr>
          <w:b/>
          <w:caps/>
          <w:sz w:val="22"/>
          <w:szCs w:val="22"/>
        </w:rPr>
      </w:pP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Диагностика и алгоритм обследования больных с неотложными состояниями в терапии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.В.ДВ.1.3.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37097F" w:rsidRDefault="0037097F" w:rsidP="0037097F">
      <w:pPr>
        <w:pStyle w:val="a4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</w:t>
      </w: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Перечень оборудования, документации объектов изучения:</w:t>
      </w: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37097F" w:rsidRDefault="0037097F" w:rsidP="0037097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7097F" w:rsidRDefault="0037097F" w:rsidP="0037097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алгоритме обследования больных с неотложными состояниями в терапии.</w:t>
      </w:r>
    </w:p>
    <w:p w:rsidR="0037097F" w:rsidRDefault="0037097F" w:rsidP="0037097F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7097F" w:rsidRDefault="0037097F" w:rsidP="0037097F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37097F" w:rsidRDefault="0037097F" w:rsidP="0037097F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диагностику и алгоритм обследования больных с неотложными состояниями в терапии.</w:t>
      </w:r>
    </w:p>
    <w:p w:rsidR="0037097F" w:rsidRDefault="0037097F" w:rsidP="0037097F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37097F" w:rsidRDefault="0037097F" w:rsidP="0037097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7097F" w:rsidRDefault="0037097F" w:rsidP="003709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37097F" w:rsidRDefault="0037097F" w:rsidP="0037097F">
      <w:pPr>
        <w:jc w:val="both"/>
        <w:rPr>
          <w:b/>
          <w:sz w:val="22"/>
          <w:szCs w:val="22"/>
        </w:rPr>
      </w:pPr>
    </w:p>
    <w:p w:rsidR="0037097F" w:rsidRDefault="0037097F" w:rsidP="0037097F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37097F" w:rsidRDefault="0037097F" w:rsidP="0037097F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37097F" w:rsidRDefault="0037097F" w:rsidP="0037097F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37097F" w:rsidRDefault="0037097F" w:rsidP="0037097F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37097F" w:rsidRPr="0037097F" w:rsidRDefault="0037097F" w:rsidP="0037097F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7097F">
        <w:rPr>
          <w:sz w:val="22"/>
          <w:szCs w:val="22"/>
        </w:rPr>
        <w:t>Итоговый тестовый контроль.</w:t>
      </w:r>
    </w:p>
    <w:p w:rsidR="0037097F" w:rsidRDefault="0037097F" w:rsidP="0037097F">
      <w:pPr>
        <w:jc w:val="both"/>
        <w:rPr>
          <w:b/>
          <w:sz w:val="22"/>
          <w:szCs w:val="22"/>
        </w:rPr>
      </w:pP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37097F" w:rsidRDefault="0037097F" w:rsidP="0037097F">
      <w:pPr>
        <w:jc w:val="both"/>
        <w:rPr>
          <w:sz w:val="22"/>
          <w:szCs w:val="22"/>
        </w:rPr>
      </w:pPr>
    </w:p>
    <w:p w:rsidR="0037097F" w:rsidRDefault="0037097F" w:rsidP="0037097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37097F" w:rsidRDefault="0037097F" w:rsidP="0037097F">
      <w:pPr>
        <w:jc w:val="both"/>
        <w:rPr>
          <w:sz w:val="22"/>
          <w:szCs w:val="22"/>
        </w:rPr>
      </w:pPr>
    </w:p>
    <w:p w:rsidR="0037097F" w:rsidRDefault="0037097F" w:rsidP="003709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37097F" w:rsidRDefault="0037097F" w:rsidP="0037097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37097F" w:rsidRPr="00BE6D16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97F" w:rsidRPr="00BE6D16" w:rsidRDefault="0037097F" w:rsidP="001D0ED5">
            <w:pPr>
              <w:pStyle w:val="a6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Диагностика при неотложных состояниях в терапии.</w:t>
            </w:r>
          </w:p>
        </w:tc>
      </w:tr>
      <w:tr w:rsidR="0037097F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97F" w:rsidRDefault="0037097F" w:rsidP="001D0ED5">
            <w:pPr>
              <w:pStyle w:val="a6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Алгоритм обследования больных с неотложными состояниями в терапии</w:t>
            </w:r>
          </w:p>
        </w:tc>
      </w:tr>
    </w:tbl>
    <w:p w:rsidR="0037097F" w:rsidRDefault="0037097F" w:rsidP="0037097F">
      <w:pPr>
        <w:jc w:val="both"/>
      </w:pPr>
    </w:p>
    <w:p w:rsidR="0037097F" w:rsidRDefault="0037097F" w:rsidP="0037097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37097F" w:rsidRDefault="0037097F" w:rsidP="0037097F">
      <w:pPr>
        <w:jc w:val="both"/>
        <w:rPr>
          <w:b/>
          <w:sz w:val="22"/>
          <w:szCs w:val="22"/>
        </w:rPr>
      </w:pPr>
    </w:p>
    <w:p w:rsidR="0037097F" w:rsidRDefault="0037097F" w:rsidP="0037097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занятии.</w:t>
      </w:r>
    </w:p>
    <w:p w:rsidR="0037097F" w:rsidRDefault="0037097F" w:rsidP="0037097F">
      <w:pPr>
        <w:jc w:val="both"/>
        <w:rPr>
          <w:b/>
          <w:sz w:val="22"/>
          <w:szCs w:val="22"/>
        </w:rPr>
      </w:pPr>
    </w:p>
    <w:p w:rsidR="0037097F" w:rsidRDefault="0037097F" w:rsidP="0037097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1D5409" w:rsidRDefault="001D5409" w:rsidP="001D540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1D5409" w:rsidRDefault="001D5409" w:rsidP="001D5409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D5409" w:rsidRDefault="001D5409" w:rsidP="001D5409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1D5409" w:rsidRDefault="001D5409" w:rsidP="001D5409">
      <w:pPr>
        <w:pStyle w:val="a9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1D5409" w:rsidRDefault="001D5409" w:rsidP="001D5409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1D5409" w:rsidRDefault="001D5409" w:rsidP="001D5409">
      <w:pPr>
        <w:rPr>
          <w:color w:val="000000"/>
          <w:sz w:val="22"/>
          <w:szCs w:val="22"/>
        </w:rPr>
      </w:pP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1D5409" w:rsidRDefault="001D5409" w:rsidP="001D5409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37097F" w:rsidRPr="00A2672E" w:rsidRDefault="0037097F" w:rsidP="0037097F">
      <w:pPr>
        <w:jc w:val="both"/>
        <w:rPr>
          <w:sz w:val="22"/>
          <w:szCs w:val="22"/>
        </w:rPr>
      </w:pPr>
    </w:p>
    <w:sectPr w:rsidR="0037097F" w:rsidRPr="00A2672E" w:rsidSect="0037097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A"/>
    <w:multiLevelType w:val="singleLevel"/>
    <w:tmpl w:val="0000000A"/>
    <w:name w:val="WW8Num1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4">
    <w:nsid w:val="0000000B"/>
    <w:multiLevelType w:val="singleLevel"/>
    <w:tmpl w:val="0000000B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97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5409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3B1B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097F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0F1C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5AE9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38A4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7B7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7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097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97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37097F"/>
    <w:rPr>
      <w:rFonts w:cs="Times New Roman"/>
      <w:b/>
    </w:rPr>
  </w:style>
  <w:style w:type="paragraph" w:customStyle="1" w:styleId="11">
    <w:name w:val="Цитата1"/>
    <w:basedOn w:val="a"/>
    <w:rsid w:val="0037097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37097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37097F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7097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6">
    <w:name w:val="По левому краю"/>
    <w:basedOn w:val="a"/>
    <w:rsid w:val="0037097F"/>
    <w:pPr>
      <w:widowControl/>
      <w:jc w:val="both"/>
    </w:pPr>
    <w:rPr>
      <w:rFonts w:cs="Arial"/>
      <w:sz w:val="18"/>
    </w:rPr>
  </w:style>
  <w:style w:type="character" w:styleId="a7">
    <w:name w:val="Strong"/>
    <w:qFormat/>
    <w:rsid w:val="0037097F"/>
    <w:rPr>
      <w:rFonts w:cs="Times New Roman"/>
      <w:b/>
      <w:bCs/>
    </w:rPr>
  </w:style>
  <w:style w:type="character" w:styleId="a8">
    <w:name w:val="Hyperlink"/>
    <w:rsid w:val="0037097F"/>
    <w:rPr>
      <w:color w:val="0563C1"/>
      <w:u w:val="single"/>
    </w:rPr>
  </w:style>
  <w:style w:type="character" w:customStyle="1" w:styleId="apple-converted-space">
    <w:name w:val="apple-converted-space"/>
    <w:rsid w:val="0037097F"/>
    <w:rPr>
      <w:rFonts w:cs="Times New Roman"/>
    </w:rPr>
  </w:style>
  <w:style w:type="paragraph" w:styleId="a9">
    <w:name w:val="List Paragraph"/>
    <w:basedOn w:val="a"/>
    <w:qFormat/>
    <w:rsid w:val="0037097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A38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8A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2861</Characters>
  <Application>Microsoft Office Word</Application>
  <DocSecurity>0</DocSecurity>
  <Lines>23</Lines>
  <Paragraphs>6</Paragraphs>
  <ScaleCrop>false</ScaleCrop>
  <Company>Microsoft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2018-01-05T12:55:00Z</dcterms:created>
  <dcterms:modified xsi:type="dcterms:W3CDTF">2018-11-02T19:35:00Z</dcterms:modified>
</cp:coreProperties>
</file>